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12FB394C" w:rsidR="000370E7" w:rsidRPr="00EA5E8D" w:rsidRDefault="00B137F8" w:rsidP="00AC6C4A">
      <w:pPr>
        <w:ind w:left="-170"/>
        <w:rPr>
          <w:rFonts w:ascii="Verdana" w:hAnsi="Verdana"/>
          <w:b/>
          <w:bCs/>
          <w:sz w:val="18"/>
          <w:szCs w:val="18"/>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125E2F" w:rsidRPr="00125E2F">
        <w:rPr>
          <w:rFonts w:ascii="Verdana" w:hAnsi="Verdana" w:cstheme="minorHAnsi"/>
          <w:b/>
          <w:sz w:val="18"/>
          <w:szCs w:val="18"/>
          <w:lang w:eastAsia="pl-PL"/>
        </w:rPr>
        <w:t>POST/DYS/OZ/GZ/01</w:t>
      </w:r>
      <w:r w:rsidR="00AC6C4A">
        <w:rPr>
          <w:rFonts w:ascii="Verdana" w:hAnsi="Verdana" w:cstheme="minorHAnsi"/>
          <w:b/>
          <w:sz w:val="18"/>
          <w:szCs w:val="18"/>
          <w:lang w:eastAsia="pl-PL"/>
        </w:rPr>
        <w:t>454</w:t>
      </w:r>
      <w:r w:rsidR="00125E2F" w:rsidRPr="00125E2F">
        <w:rPr>
          <w:rFonts w:ascii="Verdana" w:hAnsi="Verdana" w:cstheme="minorHAnsi"/>
          <w:b/>
          <w:sz w:val="18"/>
          <w:szCs w:val="18"/>
          <w:lang w:eastAsia="pl-PL"/>
        </w:rPr>
        <w:t xml:space="preserve">/2026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 xml:space="preserve">. </w:t>
      </w:r>
      <w:r w:rsidR="00AC6C4A" w:rsidRPr="00AC6C4A">
        <w:rPr>
          <w:rFonts w:ascii="Verdana" w:hAnsi="Verdana"/>
          <w:b/>
          <w:bCs/>
          <w:sz w:val="18"/>
          <w:szCs w:val="18"/>
        </w:rPr>
        <w:t>Zabiegi eksploatacyjne oraz rekonstrukcyjne w liniach napowietrznych SN na terenie RE Chełm – 3 części</w:t>
      </w:r>
      <w:r w:rsidR="00125E2F" w:rsidRPr="00125E2F">
        <w:rPr>
          <w:rFonts w:ascii="Verdana" w:hAnsi="Verdana"/>
          <w:b/>
          <w:bCs/>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AC272D" w:rsidRPr="00125E2F">
        <w:rPr>
          <w:rFonts w:ascii="Verdana" w:hAnsi="Verdana" w:cstheme="minorHAnsi"/>
          <w:sz w:val="18"/>
          <w:szCs w:val="18"/>
        </w:rPr>
        <w:t>.</w:t>
      </w:r>
    </w:p>
    <w:p w14:paraId="5D9C9AC7" w14:textId="13DA1504"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altName w:val="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2BEE8E52" w:rsidR="008A2988" w:rsidRDefault="00125E2F" w:rsidP="00125E2F">
    <w:pPr>
      <w:pStyle w:val="Nagwek"/>
    </w:pPr>
    <w:r w:rsidRPr="00125E2F">
      <w:rPr>
        <w:rFonts w:ascii="Verdana" w:hAnsi="Verdana"/>
        <w:sz w:val="14"/>
        <w:szCs w:val="14"/>
      </w:rPr>
      <w:t>POST/DYS/OZ/GZ/01</w:t>
    </w:r>
    <w:r w:rsidR="00AC6C4A">
      <w:rPr>
        <w:rFonts w:ascii="Verdana" w:hAnsi="Verdana"/>
        <w:sz w:val="14"/>
        <w:szCs w:val="14"/>
      </w:rPr>
      <w:t>454</w:t>
    </w:r>
    <w:r w:rsidRPr="00125E2F">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8BA"/>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19F"/>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2AF9"/>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1D5F"/>
    <w:rsid w:val="005D27C7"/>
    <w:rsid w:val="005D2A9E"/>
    <w:rsid w:val="005D3687"/>
    <w:rsid w:val="005D37C5"/>
    <w:rsid w:val="005D38A3"/>
    <w:rsid w:val="005D5AF5"/>
    <w:rsid w:val="005D5E1C"/>
    <w:rsid w:val="005D609B"/>
    <w:rsid w:val="005D64CD"/>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4C79"/>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2C7C"/>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D43"/>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C6C4A"/>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8D"/>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altName w:val="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778B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D1D5F"/>
    <w:rsid w:val="005D64CD"/>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1145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Klus Tomasz [PGE Dystr. O.Zamość]</cp:lastModifiedBy>
  <cp:revision>3</cp:revision>
  <cp:lastPrinted>2021-02-26T13:14:00Z</cp:lastPrinted>
  <dcterms:created xsi:type="dcterms:W3CDTF">2026-04-22T06:09:00Z</dcterms:created>
  <dcterms:modified xsi:type="dcterms:W3CDTF">2026-04-22T06:10:00Z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2026-04-22T06:09:36Z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f9c6eb95-21d0-47d7-8e82-547520904fce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